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410C5" w:rsidRPr="008E7B7D" w:rsidRDefault="00DC17F6" w:rsidP="001C37A8">
      <w:pPr>
        <w:jc w:val="center"/>
        <w:rPr>
          <w:b/>
          <w:sz w:val="28"/>
        </w:rPr>
      </w:pPr>
      <w:r w:rsidRPr="008E7B7D">
        <w:rPr>
          <w:b/>
          <w:sz w:val="28"/>
        </w:rPr>
        <w:t>Сведения</w:t>
      </w:r>
      <w:r w:rsidR="005410C5" w:rsidRPr="008E7B7D">
        <w:rPr>
          <w:b/>
          <w:sz w:val="28"/>
        </w:rPr>
        <w:t xml:space="preserve"> об объеме муниципального</w:t>
      </w:r>
      <w:r w:rsidR="005B4DB1" w:rsidRPr="008E7B7D">
        <w:rPr>
          <w:b/>
          <w:sz w:val="28"/>
        </w:rPr>
        <w:t xml:space="preserve"> внутреннего</w:t>
      </w:r>
      <w:r w:rsidR="005410C5" w:rsidRPr="008E7B7D">
        <w:rPr>
          <w:b/>
          <w:sz w:val="28"/>
        </w:rPr>
        <w:t xml:space="preserve"> долга на 01.01.20</w:t>
      </w:r>
      <w:r w:rsidR="00250DED" w:rsidRPr="008E7B7D">
        <w:rPr>
          <w:b/>
          <w:sz w:val="28"/>
        </w:rPr>
        <w:t>20</w:t>
      </w:r>
      <w:r w:rsidR="005410C5" w:rsidRPr="008E7B7D">
        <w:rPr>
          <w:b/>
          <w:sz w:val="28"/>
        </w:rPr>
        <w:t xml:space="preserve"> </w:t>
      </w:r>
    </w:p>
    <w:p w:rsidR="000E1DC8" w:rsidRPr="008E7B7D" w:rsidRDefault="005410C5" w:rsidP="001C37A8">
      <w:pPr>
        <w:jc w:val="center"/>
        <w:rPr>
          <w:b/>
        </w:rPr>
      </w:pPr>
      <w:r w:rsidRPr="008E7B7D">
        <w:rPr>
          <w:b/>
          <w:sz w:val="28"/>
        </w:rPr>
        <w:t xml:space="preserve">и его </w:t>
      </w:r>
      <w:proofErr w:type="gramStart"/>
      <w:r w:rsidRPr="008E7B7D">
        <w:rPr>
          <w:b/>
          <w:sz w:val="28"/>
        </w:rPr>
        <w:t>соответствии</w:t>
      </w:r>
      <w:proofErr w:type="gramEnd"/>
      <w:r w:rsidRPr="008E7B7D">
        <w:rPr>
          <w:b/>
          <w:sz w:val="28"/>
        </w:rPr>
        <w:t xml:space="preserve"> </w:t>
      </w:r>
      <w:r w:rsidR="00A27BEB">
        <w:rPr>
          <w:b/>
          <w:sz w:val="28"/>
        </w:rPr>
        <w:t xml:space="preserve">с </w:t>
      </w:r>
      <w:r w:rsidRPr="008E7B7D">
        <w:rPr>
          <w:b/>
          <w:sz w:val="28"/>
        </w:rPr>
        <w:t>первоначально утвержденным</w:t>
      </w:r>
      <w:r w:rsidR="003D3214">
        <w:rPr>
          <w:b/>
          <w:sz w:val="28"/>
        </w:rPr>
        <w:t xml:space="preserve"> (уточненным)</w:t>
      </w:r>
      <w:r w:rsidRPr="008E7B7D">
        <w:rPr>
          <w:b/>
          <w:sz w:val="28"/>
        </w:rPr>
        <w:t xml:space="preserve"> </w:t>
      </w:r>
      <w:r w:rsidR="003D3214">
        <w:rPr>
          <w:b/>
          <w:sz w:val="28"/>
        </w:rPr>
        <w:t>решением о бюджете предельным значениям</w:t>
      </w:r>
    </w:p>
    <w:p w:rsidR="0044251D" w:rsidRPr="008E7B7D" w:rsidRDefault="005410C5" w:rsidP="005410C5">
      <w:pPr>
        <w:jc w:val="right"/>
      </w:pPr>
      <w:r w:rsidRPr="008E7B7D">
        <w:t>тыс. рублей</w:t>
      </w:r>
    </w:p>
    <w:tbl>
      <w:tblPr>
        <w:tblStyle w:val="a5"/>
        <w:tblW w:w="15920" w:type="dxa"/>
        <w:tblLook w:val="04A0" w:firstRow="1" w:lastRow="0" w:firstColumn="1" w:lastColumn="0" w:noHBand="0" w:noVBand="1"/>
      </w:tblPr>
      <w:tblGrid>
        <w:gridCol w:w="561"/>
        <w:gridCol w:w="2623"/>
        <w:gridCol w:w="1933"/>
        <w:gridCol w:w="1940"/>
        <w:gridCol w:w="1960"/>
        <w:gridCol w:w="1933"/>
        <w:gridCol w:w="1407"/>
        <w:gridCol w:w="1578"/>
        <w:gridCol w:w="1985"/>
      </w:tblGrid>
      <w:tr w:rsidR="003D3214" w:rsidRPr="003D3214" w:rsidTr="0007585C">
        <w:trPr>
          <w:trHeight w:val="721"/>
        </w:trPr>
        <w:tc>
          <w:tcPr>
            <w:tcW w:w="561" w:type="dxa"/>
            <w:vMerge w:val="restart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D3214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D3214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623" w:type="dxa"/>
            <w:vMerge w:val="restart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Вид долгового обязательства</w:t>
            </w:r>
          </w:p>
        </w:tc>
        <w:tc>
          <w:tcPr>
            <w:tcW w:w="3873" w:type="dxa"/>
            <w:gridSpan w:val="2"/>
            <w:hideMark/>
          </w:tcPr>
          <w:p w:rsidR="003D3214" w:rsidRPr="003D3214" w:rsidRDefault="003D3214" w:rsidP="00A27BEB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 xml:space="preserve">Утверждено на 2019 год </w:t>
            </w:r>
            <w:r w:rsidRPr="003D3214">
              <w:rPr>
                <w:color w:val="000000"/>
                <w:sz w:val="22"/>
                <w:szCs w:val="22"/>
              </w:rPr>
              <w:br/>
            </w:r>
            <w:r w:rsidRPr="003D3214">
              <w:rPr>
                <w:iCs/>
                <w:color w:val="000000"/>
                <w:sz w:val="22"/>
                <w:szCs w:val="22"/>
              </w:rPr>
              <w:t>(решение Думы города Югорска</w:t>
            </w:r>
            <w:r w:rsidRPr="003D3214">
              <w:rPr>
                <w:iCs/>
                <w:color w:val="000000"/>
                <w:sz w:val="22"/>
                <w:szCs w:val="22"/>
              </w:rPr>
              <w:br/>
              <w:t>от 25.12.2018 № 93)</w:t>
            </w:r>
          </w:p>
        </w:tc>
        <w:tc>
          <w:tcPr>
            <w:tcW w:w="3893" w:type="dxa"/>
            <w:gridSpan w:val="2"/>
            <w:hideMark/>
          </w:tcPr>
          <w:p w:rsidR="003D3214" w:rsidRPr="003D3214" w:rsidRDefault="003D3214" w:rsidP="00A27BEB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 xml:space="preserve">Утверждено на 2019 год </w:t>
            </w:r>
            <w:r w:rsidRPr="003D3214">
              <w:rPr>
                <w:sz w:val="22"/>
                <w:szCs w:val="22"/>
              </w:rPr>
              <w:br/>
            </w:r>
            <w:r w:rsidRPr="003D3214">
              <w:rPr>
                <w:iCs/>
                <w:sz w:val="22"/>
                <w:szCs w:val="22"/>
              </w:rPr>
              <w:t>(решение Думы города Югорска</w:t>
            </w:r>
            <w:r w:rsidRPr="003D3214">
              <w:rPr>
                <w:iCs/>
                <w:sz w:val="22"/>
                <w:szCs w:val="22"/>
              </w:rPr>
              <w:br/>
              <w:t>от 20.12.2019 № 102)</w:t>
            </w:r>
          </w:p>
        </w:tc>
        <w:tc>
          <w:tcPr>
            <w:tcW w:w="2985" w:type="dxa"/>
            <w:gridSpan w:val="2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 xml:space="preserve">Объем </w:t>
            </w:r>
            <w:r w:rsidRPr="003D3214">
              <w:rPr>
                <w:color w:val="000000"/>
                <w:sz w:val="22"/>
                <w:szCs w:val="22"/>
              </w:rPr>
              <w:br/>
              <w:t xml:space="preserve">муниципального долга </w:t>
            </w:r>
            <w:r w:rsidRPr="003D3214">
              <w:rPr>
                <w:color w:val="000000"/>
                <w:sz w:val="22"/>
                <w:szCs w:val="22"/>
              </w:rPr>
              <w:br/>
            </w:r>
            <w:r w:rsidRPr="003D3214">
              <w:rPr>
                <w:iCs/>
                <w:color w:val="000000"/>
                <w:sz w:val="22"/>
                <w:szCs w:val="22"/>
              </w:rPr>
              <w:t>(фактическое значение)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bCs/>
                <w:sz w:val="22"/>
                <w:szCs w:val="22"/>
              </w:rPr>
              <w:t>Примечание</w:t>
            </w:r>
          </w:p>
        </w:tc>
      </w:tr>
      <w:tr w:rsidR="003D3214" w:rsidRPr="003D3214" w:rsidTr="0007585C">
        <w:trPr>
          <w:trHeight w:val="907"/>
        </w:trPr>
        <w:tc>
          <w:tcPr>
            <w:tcW w:w="561" w:type="dxa"/>
            <w:vMerge/>
            <w:hideMark/>
          </w:tcPr>
          <w:p w:rsidR="003D3214" w:rsidRPr="003D3214" w:rsidRDefault="003D32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3" w:type="dxa"/>
            <w:vMerge/>
            <w:hideMark/>
          </w:tcPr>
          <w:p w:rsidR="003D3214" w:rsidRPr="003D3214" w:rsidRDefault="003D32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33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1940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Предельный объем муниципального долга</w:t>
            </w:r>
          </w:p>
        </w:tc>
        <w:tc>
          <w:tcPr>
            <w:tcW w:w="1960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Верхний предел муниципального долга</w:t>
            </w:r>
          </w:p>
        </w:tc>
        <w:tc>
          <w:tcPr>
            <w:tcW w:w="1933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Предельный объем муниципального долга</w:t>
            </w:r>
          </w:p>
        </w:tc>
        <w:tc>
          <w:tcPr>
            <w:tcW w:w="1407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 xml:space="preserve">на 01 января </w:t>
            </w:r>
            <w:r w:rsidRPr="003D3214">
              <w:rPr>
                <w:color w:val="000000"/>
                <w:sz w:val="22"/>
                <w:szCs w:val="22"/>
              </w:rPr>
              <w:br/>
              <w:t>2019 года</w:t>
            </w:r>
          </w:p>
        </w:tc>
        <w:tc>
          <w:tcPr>
            <w:tcW w:w="1578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 xml:space="preserve">на 31 декабря </w:t>
            </w:r>
            <w:r w:rsidRPr="003D3214">
              <w:rPr>
                <w:color w:val="000000"/>
                <w:sz w:val="22"/>
                <w:szCs w:val="22"/>
              </w:rPr>
              <w:br/>
              <w:t>2019 года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D3214" w:rsidRPr="003D3214" w:rsidTr="0007585C">
        <w:trPr>
          <w:trHeight w:val="1260"/>
        </w:trPr>
        <w:tc>
          <w:tcPr>
            <w:tcW w:w="561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623" w:type="dxa"/>
            <w:hideMark/>
          </w:tcPr>
          <w:p w:rsidR="003D3214" w:rsidRPr="003D3214" w:rsidRDefault="003D3214" w:rsidP="00A27BEB">
            <w:pPr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Кредиты, полученные муниципальным образованием городской округ город Югорск от кредитных организаций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300 000,0</w:t>
            </w:r>
          </w:p>
        </w:tc>
        <w:tc>
          <w:tcPr>
            <w:tcW w:w="1940" w:type="dxa"/>
            <w:vMerge w:val="restart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0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290 000,0</w:t>
            </w:r>
          </w:p>
        </w:tc>
        <w:tc>
          <w:tcPr>
            <w:tcW w:w="1933" w:type="dxa"/>
            <w:vMerge w:val="restart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7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264 000,0</w:t>
            </w:r>
          </w:p>
        </w:tc>
        <w:tc>
          <w:tcPr>
            <w:tcW w:w="1578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221 000,0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</w:tr>
      <w:tr w:rsidR="003D3214" w:rsidRPr="003D3214" w:rsidTr="0007585C">
        <w:trPr>
          <w:trHeight w:val="1986"/>
        </w:trPr>
        <w:tc>
          <w:tcPr>
            <w:tcW w:w="561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623" w:type="dxa"/>
            <w:hideMark/>
          </w:tcPr>
          <w:p w:rsidR="003D3214" w:rsidRPr="003D3214" w:rsidRDefault="003D3214" w:rsidP="00A27BEB">
            <w:pPr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Бюджетные кредиты, полученные в бюджет муниципального образования городской округ город Югорск от других бюджетов бюджетной системы Российской Федерации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40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  <w:bookmarkStart w:id="0" w:name="_GoBack"/>
            <w:bookmarkEnd w:id="0"/>
          </w:p>
        </w:tc>
        <w:tc>
          <w:tcPr>
            <w:tcW w:w="1933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407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578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</w:tr>
      <w:tr w:rsidR="003D3214" w:rsidRPr="003D3214" w:rsidTr="0007585C">
        <w:trPr>
          <w:trHeight w:val="1260"/>
        </w:trPr>
        <w:tc>
          <w:tcPr>
            <w:tcW w:w="561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623" w:type="dxa"/>
            <w:hideMark/>
          </w:tcPr>
          <w:p w:rsidR="003D3214" w:rsidRPr="003D3214" w:rsidRDefault="003D3214" w:rsidP="00A27BEB">
            <w:pPr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Муниципальные гарантии, предоставленные муниципальным образованием городской округ город Югорск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40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33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407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578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</w:tr>
      <w:tr w:rsidR="003D3214" w:rsidRPr="003D3214" w:rsidTr="0007585C">
        <w:trPr>
          <w:trHeight w:val="945"/>
        </w:trPr>
        <w:tc>
          <w:tcPr>
            <w:tcW w:w="561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623" w:type="dxa"/>
            <w:hideMark/>
          </w:tcPr>
          <w:p w:rsidR="003D3214" w:rsidRPr="003D3214" w:rsidRDefault="003D3214" w:rsidP="00A27BEB">
            <w:pPr>
              <w:rPr>
                <w:color w:val="000000"/>
                <w:sz w:val="22"/>
                <w:szCs w:val="22"/>
              </w:rPr>
            </w:pPr>
            <w:proofErr w:type="gramStart"/>
            <w:r w:rsidRPr="003D3214">
              <w:rPr>
                <w:color w:val="000000"/>
                <w:sz w:val="22"/>
                <w:szCs w:val="22"/>
              </w:rPr>
              <w:t>Муниципальные ценные</w:t>
            </w:r>
            <w:proofErr w:type="gramEnd"/>
            <w:r w:rsidRPr="003D3214">
              <w:rPr>
                <w:color w:val="000000"/>
                <w:sz w:val="22"/>
                <w:szCs w:val="22"/>
              </w:rPr>
              <w:t xml:space="preserve"> бумаги муниципального образования городской округ город Югорск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40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960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33" w:type="dxa"/>
            <w:vMerge/>
          </w:tcPr>
          <w:p w:rsidR="003D3214" w:rsidRPr="003D3214" w:rsidRDefault="003D3214">
            <w:pPr>
              <w:rPr>
                <w:sz w:val="22"/>
                <w:szCs w:val="22"/>
              </w:rPr>
            </w:pPr>
          </w:p>
        </w:tc>
        <w:tc>
          <w:tcPr>
            <w:tcW w:w="1407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578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sz w:val="22"/>
                <w:szCs w:val="22"/>
              </w:rPr>
            </w:pPr>
          </w:p>
        </w:tc>
      </w:tr>
      <w:tr w:rsidR="003D3214" w:rsidRPr="003D3214" w:rsidTr="0007585C">
        <w:trPr>
          <w:trHeight w:val="630"/>
        </w:trPr>
        <w:tc>
          <w:tcPr>
            <w:tcW w:w="561" w:type="dxa"/>
            <w:hideMark/>
          </w:tcPr>
          <w:p w:rsidR="003D3214" w:rsidRPr="003D3214" w:rsidRDefault="003D3214">
            <w:pPr>
              <w:jc w:val="center"/>
              <w:rPr>
                <w:color w:val="000000"/>
                <w:sz w:val="22"/>
                <w:szCs w:val="22"/>
              </w:rPr>
            </w:pPr>
            <w:r w:rsidRPr="003D321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23" w:type="dxa"/>
            <w:hideMark/>
          </w:tcPr>
          <w:p w:rsidR="003D3214" w:rsidRPr="003D3214" w:rsidRDefault="003D3214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D3214">
              <w:rPr>
                <w:b/>
                <w:bCs/>
                <w:color w:val="000000"/>
                <w:sz w:val="22"/>
                <w:szCs w:val="22"/>
              </w:rPr>
              <w:t>Общая сумма муниципального долга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300 000,0</w:t>
            </w:r>
          </w:p>
        </w:tc>
        <w:tc>
          <w:tcPr>
            <w:tcW w:w="1940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400 694,0</w:t>
            </w:r>
          </w:p>
        </w:tc>
        <w:tc>
          <w:tcPr>
            <w:tcW w:w="1960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290 000,0</w:t>
            </w:r>
          </w:p>
        </w:tc>
        <w:tc>
          <w:tcPr>
            <w:tcW w:w="1933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400 164,0</w:t>
            </w:r>
          </w:p>
        </w:tc>
        <w:tc>
          <w:tcPr>
            <w:tcW w:w="1407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264 000,0</w:t>
            </w:r>
          </w:p>
        </w:tc>
        <w:tc>
          <w:tcPr>
            <w:tcW w:w="1578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b/>
                <w:bCs/>
                <w:sz w:val="22"/>
                <w:szCs w:val="22"/>
              </w:rPr>
              <w:t>221 000,0</w:t>
            </w:r>
          </w:p>
        </w:tc>
        <w:tc>
          <w:tcPr>
            <w:tcW w:w="1985" w:type="dxa"/>
          </w:tcPr>
          <w:p w:rsidR="003D3214" w:rsidRPr="003D3214" w:rsidRDefault="003D3214">
            <w:pPr>
              <w:jc w:val="center"/>
              <w:rPr>
                <w:b/>
                <w:bCs/>
                <w:sz w:val="22"/>
                <w:szCs w:val="22"/>
              </w:rPr>
            </w:pPr>
            <w:r w:rsidRPr="003D3214">
              <w:rPr>
                <w:sz w:val="22"/>
                <w:szCs w:val="22"/>
              </w:rPr>
              <w:t>Объем долговых обязательств не превышает утвержденных значений</w:t>
            </w:r>
          </w:p>
        </w:tc>
      </w:tr>
    </w:tbl>
    <w:p w:rsidR="00A27BEB" w:rsidRPr="008E7B7D" w:rsidRDefault="00A27BEB" w:rsidP="00387E37">
      <w:pPr>
        <w:jc w:val="center"/>
      </w:pPr>
    </w:p>
    <w:p w:rsidR="0044251D" w:rsidRPr="008E7B7D" w:rsidRDefault="005410C5" w:rsidP="003D3214">
      <w:pPr>
        <w:ind w:firstLine="708"/>
        <w:jc w:val="both"/>
      </w:pPr>
      <w:r w:rsidRPr="008E7B7D">
        <w:t>Муниципальный</w:t>
      </w:r>
      <w:r w:rsidR="005B4DB1" w:rsidRPr="008E7B7D">
        <w:t xml:space="preserve"> внутренний</w:t>
      </w:r>
      <w:r w:rsidRPr="008E7B7D">
        <w:t xml:space="preserve"> долг города Югорска </w:t>
      </w:r>
      <w:r w:rsidR="006640B5" w:rsidRPr="008E7B7D">
        <w:t>на 01.01.20</w:t>
      </w:r>
      <w:r w:rsidR="005B4DB1" w:rsidRPr="008E7B7D">
        <w:t>20</w:t>
      </w:r>
      <w:r w:rsidR="006640B5" w:rsidRPr="008E7B7D">
        <w:t xml:space="preserve"> </w:t>
      </w:r>
      <w:r w:rsidRPr="008E7B7D">
        <w:t>значительно ниже утвержденных значений верхнего предела и предельного объема муниципального долга</w:t>
      </w:r>
      <w:r w:rsidR="0044251D" w:rsidRPr="008E7B7D">
        <w:t xml:space="preserve">. </w:t>
      </w:r>
      <w:proofErr w:type="gramStart"/>
      <w:r w:rsidR="0044251D" w:rsidRPr="008E7B7D">
        <w:t>О</w:t>
      </w:r>
      <w:r w:rsidRPr="008E7B7D">
        <w:t>бъясняется снижением размера дефицита города Югорска в результате проводимых в 201</w:t>
      </w:r>
      <w:r w:rsidR="005B4DB1" w:rsidRPr="008E7B7D">
        <w:t>9</w:t>
      </w:r>
      <w:r w:rsidRPr="008E7B7D">
        <w:t xml:space="preserve"> году мероприятий по росту доходов и оптимизации расходов бюджета города Югорска</w:t>
      </w:r>
      <w:r w:rsidR="005B4DB1" w:rsidRPr="008E7B7D">
        <w:t xml:space="preserve"> и поступлением сверхплановых доходов.</w:t>
      </w:r>
      <w:proofErr w:type="gramEnd"/>
    </w:p>
    <w:sectPr w:rsidR="0044251D" w:rsidRPr="008E7B7D" w:rsidSect="003D3214">
      <w:footerReference w:type="even" r:id="rId9"/>
      <w:pgSz w:w="16838" w:h="11906" w:orient="landscape" w:code="9"/>
      <w:pgMar w:top="425" w:right="567" w:bottom="284" w:left="567" w:header="0" w:footer="397" w:gutter="0"/>
      <w:pgNumType w:start="4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F14" w:rsidRDefault="00122F14">
      <w:r>
        <w:separator/>
      </w:r>
    </w:p>
    <w:p w:rsidR="00122F14" w:rsidRDefault="00122F14"/>
  </w:endnote>
  <w:endnote w:type="continuationSeparator" w:id="0">
    <w:p w:rsidR="00122F14" w:rsidRDefault="00122F14">
      <w:r>
        <w:continuationSeparator/>
      </w:r>
    </w:p>
    <w:p w:rsidR="00122F14" w:rsidRDefault="00122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833" w:rsidRDefault="00491776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5183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1833" w:rsidRDefault="00E51833" w:rsidP="005C2710">
    <w:pPr>
      <w:pStyle w:val="a7"/>
      <w:ind w:right="360"/>
    </w:pPr>
  </w:p>
  <w:p w:rsidR="00E51833" w:rsidRDefault="00E5183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F14" w:rsidRDefault="00122F14">
      <w:r>
        <w:separator/>
      </w:r>
    </w:p>
    <w:p w:rsidR="00122F14" w:rsidRDefault="00122F14"/>
  </w:footnote>
  <w:footnote w:type="continuationSeparator" w:id="0">
    <w:p w:rsidR="00122F14" w:rsidRDefault="00122F14">
      <w:r>
        <w:continuationSeparator/>
      </w:r>
    </w:p>
    <w:p w:rsidR="00122F14" w:rsidRDefault="00122F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37B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85C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1DC8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358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2F14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B39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0FC5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0DED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771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214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4A71"/>
    <w:rsid w:val="00487045"/>
    <w:rsid w:val="00487645"/>
    <w:rsid w:val="004905D6"/>
    <w:rsid w:val="00490841"/>
    <w:rsid w:val="00490992"/>
    <w:rsid w:val="004910F6"/>
    <w:rsid w:val="0049138E"/>
    <w:rsid w:val="00491776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4DB1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012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0B5"/>
    <w:rsid w:val="006646F5"/>
    <w:rsid w:val="00664BBC"/>
    <w:rsid w:val="00664CA9"/>
    <w:rsid w:val="0066513E"/>
    <w:rsid w:val="0066534F"/>
    <w:rsid w:val="0066685F"/>
    <w:rsid w:val="00666F9C"/>
    <w:rsid w:val="006679F5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5A56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6723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397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E7B7D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065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3977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175C9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BEB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5A0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0C84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99E"/>
    <w:rsid w:val="00AD4CA2"/>
    <w:rsid w:val="00AD5575"/>
    <w:rsid w:val="00AD56E6"/>
    <w:rsid w:val="00AD5F8D"/>
    <w:rsid w:val="00AD62A5"/>
    <w:rsid w:val="00AD6FC4"/>
    <w:rsid w:val="00AD7206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2DEE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9EC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093"/>
    <w:rsid w:val="00C15A6F"/>
    <w:rsid w:val="00C16018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DA7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26BD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5E64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7F6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072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6002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177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1833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5FA6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300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table" w:customStyle="1" w:styleId="1f5">
    <w:name w:val="Стиль1"/>
    <w:basedOn w:val="a1"/>
    <w:uiPriority w:val="99"/>
    <w:qFormat/>
    <w:rsid w:val="00250DED"/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A21E0-0889-4104-BE1F-9FE243D4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2736</TotalTime>
  <Pages>1</Pages>
  <Words>221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1694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Федотова Наталья Юрьевна</cp:lastModifiedBy>
  <cp:revision>141</cp:revision>
  <cp:lastPrinted>2020-03-05T12:35:00Z</cp:lastPrinted>
  <dcterms:created xsi:type="dcterms:W3CDTF">2015-03-27T13:46:00Z</dcterms:created>
  <dcterms:modified xsi:type="dcterms:W3CDTF">2020-04-27T11:28:00Z</dcterms:modified>
</cp:coreProperties>
</file>